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65814" w:rsidRPr="00C236AC" w:rsidRDefault="00165814" w:rsidP="00165814">
      <w:pPr>
        <w:spacing w:line="276" w:lineRule="auto"/>
        <w:jc w:val="center"/>
        <w:rPr>
          <w:rFonts w:ascii="PT Astra Serif" w:hAnsi="PT Astra Serif"/>
          <w:b/>
          <w:bCs/>
          <w:sz w:val="26"/>
          <w:szCs w:val="26"/>
        </w:rPr>
      </w:pPr>
      <w:r w:rsidRPr="00C236AC">
        <w:rPr>
          <w:rFonts w:ascii="PT Astra Serif" w:hAnsi="PT Astra Serif"/>
          <w:b/>
          <w:bCs/>
          <w:sz w:val="26"/>
          <w:szCs w:val="26"/>
        </w:rPr>
        <w:t>Информация о состоянии муниципального долга</w:t>
      </w:r>
    </w:p>
    <w:p w:rsidR="00165814" w:rsidRDefault="00165814" w:rsidP="00165814">
      <w:pPr>
        <w:spacing w:line="276" w:lineRule="auto"/>
        <w:jc w:val="center"/>
        <w:rPr>
          <w:rFonts w:ascii="PT Astra Serif" w:hAnsi="PT Astra Serif"/>
          <w:sz w:val="26"/>
          <w:szCs w:val="26"/>
        </w:rPr>
      </w:pPr>
      <w:r w:rsidRPr="00C236AC">
        <w:rPr>
          <w:rFonts w:ascii="PT Astra Serif" w:hAnsi="PT Astra Serif"/>
          <w:b/>
          <w:bCs/>
          <w:sz w:val="26"/>
          <w:szCs w:val="26"/>
        </w:rPr>
        <w:t>города Югорска на первый</w:t>
      </w:r>
      <w:r>
        <w:rPr>
          <w:rFonts w:ascii="PT Astra Serif" w:hAnsi="PT Astra Serif"/>
          <w:b/>
          <w:bCs/>
          <w:sz w:val="26"/>
          <w:szCs w:val="26"/>
        </w:rPr>
        <w:t xml:space="preserve"> и последний день отчетного 2024</w:t>
      </w:r>
      <w:r w:rsidRPr="00C236AC">
        <w:rPr>
          <w:rFonts w:ascii="PT Astra Serif" w:hAnsi="PT Astra Serif"/>
          <w:b/>
          <w:bCs/>
          <w:sz w:val="26"/>
          <w:szCs w:val="26"/>
        </w:rPr>
        <w:t xml:space="preserve"> года</w:t>
      </w:r>
    </w:p>
    <w:p w:rsidR="00165814" w:rsidRDefault="00165814" w:rsidP="00165814">
      <w:pPr>
        <w:spacing w:line="276" w:lineRule="auto"/>
        <w:ind w:firstLine="360"/>
        <w:jc w:val="right"/>
        <w:rPr>
          <w:rFonts w:ascii="PT Astra Serif" w:hAnsi="PT Astra Serif"/>
          <w:sz w:val="26"/>
          <w:szCs w:val="26"/>
        </w:rPr>
      </w:pPr>
    </w:p>
    <w:p w:rsidR="00165814" w:rsidRPr="00165814" w:rsidRDefault="00165814" w:rsidP="00165814">
      <w:pPr>
        <w:spacing w:line="276" w:lineRule="auto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ab/>
      </w:r>
      <w:bookmarkStart w:id="0" w:name="_GoBack"/>
      <w:bookmarkEnd w:id="0"/>
      <w:r w:rsidRPr="00165814">
        <w:rPr>
          <w:rFonts w:ascii="PT Astra Serif" w:hAnsi="PT Astra Serif"/>
          <w:bCs/>
          <w:sz w:val="26"/>
          <w:szCs w:val="26"/>
        </w:rPr>
        <w:t>Информация о состоянии муниципального долга</w:t>
      </w:r>
      <w:r w:rsidRPr="00165814">
        <w:rPr>
          <w:rFonts w:ascii="PT Astra Serif" w:hAnsi="PT Astra Serif"/>
          <w:bCs/>
          <w:sz w:val="26"/>
          <w:szCs w:val="26"/>
        </w:rPr>
        <w:t xml:space="preserve"> </w:t>
      </w:r>
      <w:r w:rsidRPr="00165814">
        <w:rPr>
          <w:rFonts w:ascii="PT Astra Serif" w:hAnsi="PT Astra Serif"/>
          <w:bCs/>
          <w:sz w:val="26"/>
          <w:szCs w:val="26"/>
        </w:rPr>
        <w:t>города Югорска на первый и последний день отчетного 2024 года</w:t>
      </w:r>
      <w:r w:rsidRPr="00165814">
        <w:rPr>
          <w:rFonts w:ascii="PT Astra Serif" w:hAnsi="PT Astra Serif"/>
          <w:bCs/>
          <w:sz w:val="26"/>
          <w:szCs w:val="26"/>
        </w:rPr>
        <w:t xml:space="preserve"> представлена в таблице 1.</w:t>
      </w:r>
    </w:p>
    <w:p w:rsidR="00165814" w:rsidRPr="00165814" w:rsidRDefault="00165814" w:rsidP="00165814">
      <w:pPr>
        <w:spacing w:line="276" w:lineRule="auto"/>
        <w:ind w:firstLine="360"/>
        <w:jc w:val="both"/>
        <w:rPr>
          <w:rFonts w:ascii="PT Astra Serif" w:hAnsi="PT Astra Serif"/>
          <w:sz w:val="26"/>
          <w:szCs w:val="26"/>
        </w:rPr>
      </w:pPr>
    </w:p>
    <w:p w:rsidR="00165814" w:rsidRDefault="00165814" w:rsidP="00165814">
      <w:pPr>
        <w:spacing w:line="276" w:lineRule="auto"/>
        <w:ind w:firstLine="360"/>
        <w:jc w:val="right"/>
        <w:rPr>
          <w:rFonts w:ascii="PT Astra Serif" w:hAnsi="PT Astra Serif"/>
          <w:sz w:val="26"/>
          <w:szCs w:val="26"/>
        </w:rPr>
      </w:pPr>
      <w:r w:rsidRPr="00F94525">
        <w:rPr>
          <w:rFonts w:ascii="PT Astra Serif" w:hAnsi="PT Astra Serif"/>
          <w:sz w:val="26"/>
          <w:szCs w:val="26"/>
        </w:rPr>
        <w:t>Таблица</w:t>
      </w:r>
      <w:r>
        <w:rPr>
          <w:rFonts w:ascii="PT Astra Serif" w:hAnsi="PT Astra Serif"/>
          <w:sz w:val="26"/>
          <w:szCs w:val="26"/>
        </w:rPr>
        <w:t xml:space="preserve"> 1</w:t>
      </w:r>
    </w:p>
    <w:p w:rsidR="00165814" w:rsidRDefault="00165814" w:rsidP="00165814">
      <w:pPr>
        <w:spacing w:line="276" w:lineRule="auto"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C236AC" w:rsidRPr="00C236AC" w:rsidRDefault="00C236AC" w:rsidP="00165814">
      <w:pPr>
        <w:spacing w:line="276" w:lineRule="auto"/>
        <w:jc w:val="center"/>
        <w:rPr>
          <w:rFonts w:ascii="PT Astra Serif" w:hAnsi="PT Astra Serif"/>
          <w:b/>
          <w:bCs/>
          <w:sz w:val="26"/>
          <w:szCs w:val="26"/>
        </w:rPr>
      </w:pPr>
      <w:r w:rsidRPr="00C236AC">
        <w:rPr>
          <w:rFonts w:ascii="PT Astra Serif" w:hAnsi="PT Astra Serif"/>
          <w:b/>
          <w:bCs/>
          <w:sz w:val="26"/>
          <w:szCs w:val="26"/>
        </w:rPr>
        <w:t>Информация о состоянии муниципального долга</w:t>
      </w:r>
    </w:p>
    <w:p w:rsidR="00C654E4" w:rsidRDefault="00C236AC" w:rsidP="00165814">
      <w:pPr>
        <w:spacing w:line="276" w:lineRule="auto"/>
        <w:jc w:val="center"/>
        <w:rPr>
          <w:rFonts w:ascii="PT Astra Serif" w:hAnsi="PT Astra Serif"/>
          <w:sz w:val="26"/>
          <w:szCs w:val="26"/>
        </w:rPr>
      </w:pPr>
      <w:r w:rsidRPr="00C236AC">
        <w:rPr>
          <w:rFonts w:ascii="PT Astra Serif" w:hAnsi="PT Astra Serif"/>
          <w:b/>
          <w:bCs/>
          <w:sz w:val="26"/>
          <w:szCs w:val="26"/>
        </w:rPr>
        <w:t>города Югорска на первый</w:t>
      </w:r>
      <w:r w:rsidR="00F1240F">
        <w:rPr>
          <w:rFonts w:ascii="PT Astra Serif" w:hAnsi="PT Astra Serif"/>
          <w:b/>
          <w:bCs/>
          <w:sz w:val="26"/>
          <w:szCs w:val="26"/>
        </w:rPr>
        <w:t xml:space="preserve"> и последний день отчетного 202</w:t>
      </w:r>
      <w:r w:rsidR="00FE3FD6">
        <w:rPr>
          <w:rFonts w:ascii="PT Astra Serif" w:hAnsi="PT Astra Serif"/>
          <w:b/>
          <w:bCs/>
          <w:sz w:val="26"/>
          <w:szCs w:val="26"/>
        </w:rPr>
        <w:t>4</w:t>
      </w:r>
      <w:r w:rsidRPr="00C236AC">
        <w:rPr>
          <w:rFonts w:ascii="PT Astra Serif" w:hAnsi="PT Astra Serif"/>
          <w:b/>
          <w:bCs/>
          <w:sz w:val="26"/>
          <w:szCs w:val="26"/>
        </w:rPr>
        <w:t xml:space="preserve"> года</w:t>
      </w:r>
    </w:p>
    <w:p w:rsidR="00C236AC" w:rsidRPr="00C236AC" w:rsidRDefault="00C236AC" w:rsidP="00165814">
      <w:pPr>
        <w:spacing w:line="276" w:lineRule="auto"/>
        <w:ind w:firstLine="360"/>
        <w:jc w:val="right"/>
        <w:rPr>
          <w:rFonts w:ascii="PT Astra Serif" w:hAnsi="PT Astra Serif"/>
          <w:sz w:val="26"/>
          <w:szCs w:val="26"/>
        </w:rPr>
      </w:pPr>
    </w:p>
    <w:p w:rsidR="00A175C9" w:rsidRPr="000A1ED7" w:rsidRDefault="00C654E4" w:rsidP="00165814">
      <w:pPr>
        <w:spacing w:line="276" w:lineRule="auto"/>
        <w:ind w:firstLine="360"/>
        <w:jc w:val="right"/>
        <w:rPr>
          <w:rFonts w:ascii="PT Astra Serif" w:hAnsi="PT Astra Serif"/>
          <w:b/>
          <w:bCs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(</w:t>
      </w:r>
      <w:r w:rsidRPr="000A1ED7">
        <w:rPr>
          <w:rFonts w:ascii="PT Astra Serif" w:hAnsi="PT Astra Serif"/>
          <w:sz w:val="26"/>
          <w:szCs w:val="26"/>
        </w:rPr>
        <w:t>рублей</w:t>
      </w:r>
      <w:r>
        <w:rPr>
          <w:rFonts w:ascii="PT Astra Serif" w:hAnsi="PT Astra Serif"/>
          <w:sz w:val="26"/>
          <w:szCs w:val="26"/>
        </w:rPr>
        <w:t>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62"/>
        <w:gridCol w:w="2243"/>
        <w:gridCol w:w="2101"/>
      </w:tblGrid>
      <w:tr w:rsidR="00C654E4" w:rsidRPr="00B118D4" w:rsidTr="00E23F56">
        <w:tc>
          <w:tcPr>
            <w:tcW w:w="5262" w:type="dxa"/>
            <w:vAlign w:val="center"/>
          </w:tcPr>
          <w:p w:rsidR="00C654E4" w:rsidRPr="00B118D4" w:rsidRDefault="00C654E4" w:rsidP="00E23F56">
            <w:pPr>
              <w:jc w:val="center"/>
              <w:rPr>
                <w:rFonts w:ascii="PT Astra Serif" w:hAnsi="PT Astra Serif"/>
              </w:rPr>
            </w:pPr>
            <w:r w:rsidRPr="00B118D4">
              <w:rPr>
                <w:rFonts w:ascii="PT Astra Serif" w:hAnsi="PT Astra Serif"/>
              </w:rPr>
              <w:t>Вид заимствования</w:t>
            </w:r>
          </w:p>
        </w:tc>
        <w:tc>
          <w:tcPr>
            <w:tcW w:w="2243" w:type="dxa"/>
            <w:vAlign w:val="center"/>
          </w:tcPr>
          <w:p w:rsidR="00E23F56" w:rsidRPr="00B118D4" w:rsidRDefault="00C654E4" w:rsidP="00E23F56">
            <w:pPr>
              <w:jc w:val="center"/>
              <w:rPr>
                <w:rFonts w:ascii="PT Astra Serif" w:hAnsi="PT Astra Serif"/>
              </w:rPr>
            </w:pPr>
            <w:r w:rsidRPr="00B118D4">
              <w:rPr>
                <w:rFonts w:ascii="PT Astra Serif" w:hAnsi="PT Astra Serif"/>
              </w:rPr>
              <w:t>По состоянию</w:t>
            </w:r>
          </w:p>
          <w:p w:rsidR="00C654E4" w:rsidRPr="00B118D4" w:rsidRDefault="00C654E4" w:rsidP="00FE3FD6">
            <w:pPr>
              <w:jc w:val="center"/>
              <w:rPr>
                <w:rFonts w:ascii="PT Astra Serif" w:hAnsi="PT Astra Serif"/>
              </w:rPr>
            </w:pPr>
            <w:r w:rsidRPr="00B118D4">
              <w:rPr>
                <w:rFonts w:ascii="PT Astra Serif" w:hAnsi="PT Astra Serif"/>
              </w:rPr>
              <w:t>на 01.01.202</w:t>
            </w:r>
            <w:r w:rsidR="00FE3FD6" w:rsidRPr="00B118D4">
              <w:rPr>
                <w:rFonts w:ascii="PT Astra Serif" w:hAnsi="PT Astra Serif"/>
              </w:rPr>
              <w:t>4</w:t>
            </w:r>
          </w:p>
        </w:tc>
        <w:tc>
          <w:tcPr>
            <w:tcW w:w="2101" w:type="dxa"/>
            <w:vAlign w:val="center"/>
          </w:tcPr>
          <w:p w:rsidR="00E23F56" w:rsidRPr="00B118D4" w:rsidRDefault="00C654E4" w:rsidP="00E23F56">
            <w:pPr>
              <w:jc w:val="center"/>
              <w:rPr>
                <w:rFonts w:ascii="PT Astra Serif" w:hAnsi="PT Astra Serif"/>
              </w:rPr>
            </w:pPr>
            <w:r w:rsidRPr="00B118D4">
              <w:rPr>
                <w:rFonts w:ascii="PT Astra Serif" w:hAnsi="PT Astra Serif"/>
              </w:rPr>
              <w:t>По состоянию</w:t>
            </w:r>
          </w:p>
          <w:p w:rsidR="00C654E4" w:rsidRPr="00B118D4" w:rsidRDefault="00C654E4" w:rsidP="00E23F56">
            <w:pPr>
              <w:jc w:val="center"/>
              <w:rPr>
                <w:rFonts w:ascii="PT Astra Serif" w:hAnsi="PT Astra Serif"/>
              </w:rPr>
            </w:pPr>
            <w:r w:rsidRPr="00B118D4">
              <w:rPr>
                <w:rFonts w:ascii="PT Astra Serif" w:hAnsi="PT Astra Serif"/>
              </w:rPr>
              <w:t>на 31.12.202</w:t>
            </w:r>
            <w:r w:rsidR="00FE3FD6" w:rsidRPr="00B118D4">
              <w:rPr>
                <w:rFonts w:ascii="PT Astra Serif" w:hAnsi="PT Astra Serif"/>
              </w:rPr>
              <w:t>4</w:t>
            </w:r>
          </w:p>
        </w:tc>
      </w:tr>
      <w:tr w:rsidR="00FE3FD6" w:rsidRPr="00B118D4" w:rsidTr="00E23F56">
        <w:tc>
          <w:tcPr>
            <w:tcW w:w="5262" w:type="dxa"/>
            <w:vAlign w:val="center"/>
          </w:tcPr>
          <w:p w:rsidR="00FE3FD6" w:rsidRPr="00B118D4" w:rsidRDefault="00FE3FD6" w:rsidP="00F1240F">
            <w:pPr>
              <w:rPr>
                <w:rFonts w:ascii="PT Astra Serif" w:hAnsi="PT Astra Serif"/>
              </w:rPr>
            </w:pPr>
            <w:r w:rsidRPr="00B118D4">
              <w:rPr>
                <w:rFonts w:ascii="PT Astra Serif" w:hAnsi="PT Astra Serif"/>
              </w:rPr>
              <w:t>Кредиты кредитных организаций в валюте Российской Федерации</w:t>
            </w:r>
          </w:p>
        </w:tc>
        <w:tc>
          <w:tcPr>
            <w:tcW w:w="2243" w:type="dxa"/>
            <w:vAlign w:val="center"/>
          </w:tcPr>
          <w:p w:rsidR="00FE3FD6" w:rsidRPr="00B118D4" w:rsidRDefault="00FE3FD6" w:rsidP="00240522">
            <w:pPr>
              <w:jc w:val="right"/>
              <w:rPr>
                <w:rFonts w:ascii="PT Astra Serif" w:hAnsi="PT Astra Serif"/>
              </w:rPr>
            </w:pPr>
            <w:r w:rsidRPr="00B118D4">
              <w:rPr>
                <w:rFonts w:ascii="PT Astra Serif" w:hAnsi="PT Astra Serif"/>
              </w:rPr>
              <w:t>105 000 000,00</w:t>
            </w:r>
          </w:p>
        </w:tc>
        <w:tc>
          <w:tcPr>
            <w:tcW w:w="2101" w:type="dxa"/>
            <w:vAlign w:val="center"/>
          </w:tcPr>
          <w:p w:rsidR="00FE3FD6" w:rsidRPr="00B118D4" w:rsidRDefault="00FE3FD6" w:rsidP="00E23F56">
            <w:pPr>
              <w:jc w:val="right"/>
              <w:rPr>
                <w:rFonts w:ascii="PT Astra Serif" w:hAnsi="PT Astra Serif"/>
              </w:rPr>
            </w:pPr>
            <w:r w:rsidRPr="00B118D4">
              <w:rPr>
                <w:rFonts w:ascii="PT Astra Serif" w:hAnsi="PT Astra Serif"/>
              </w:rPr>
              <w:t>0,00</w:t>
            </w:r>
          </w:p>
        </w:tc>
      </w:tr>
      <w:tr w:rsidR="00FE3FD6" w:rsidRPr="00B118D4" w:rsidTr="00E23F56">
        <w:tc>
          <w:tcPr>
            <w:tcW w:w="5262" w:type="dxa"/>
            <w:vAlign w:val="center"/>
          </w:tcPr>
          <w:p w:rsidR="00FE3FD6" w:rsidRPr="00B118D4" w:rsidRDefault="00FE3FD6" w:rsidP="00F1240F">
            <w:pPr>
              <w:rPr>
                <w:rFonts w:ascii="PT Astra Serif" w:hAnsi="PT Astra Serif"/>
              </w:rPr>
            </w:pPr>
            <w:r w:rsidRPr="00B118D4">
              <w:rPr>
                <w:rFonts w:ascii="PT Astra Serif" w:hAnsi="PT Astra Serif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43" w:type="dxa"/>
            <w:vAlign w:val="center"/>
          </w:tcPr>
          <w:p w:rsidR="00FE3FD6" w:rsidRPr="00B118D4" w:rsidRDefault="00FE3FD6" w:rsidP="00240522">
            <w:pPr>
              <w:jc w:val="right"/>
              <w:rPr>
                <w:rFonts w:ascii="PT Astra Serif" w:hAnsi="PT Astra Serif"/>
              </w:rPr>
            </w:pPr>
            <w:r w:rsidRPr="00B118D4">
              <w:rPr>
                <w:rFonts w:ascii="PT Astra Serif" w:hAnsi="PT Astra Serif"/>
              </w:rPr>
              <w:t>104 134 000,00</w:t>
            </w:r>
          </w:p>
        </w:tc>
        <w:tc>
          <w:tcPr>
            <w:tcW w:w="2101" w:type="dxa"/>
            <w:vAlign w:val="center"/>
          </w:tcPr>
          <w:p w:rsidR="00FE3FD6" w:rsidRPr="00B118D4" w:rsidRDefault="00FE3FD6" w:rsidP="00E23F56">
            <w:pPr>
              <w:jc w:val="right"/>
              <w:rPr>
                <w:rFonts w:ascii="PT Astra Serif" w:hAnsi="PT Astra Serif"/>
              </w:rPr>
            </w:pPr>
            <w:r w:rsidRPr="00B118D4">
              <w:rPr>
                <w:rFonts w:ascii="PT Astra Serif" w:hAnsi="PT Astra Serif"/>
              </w:rPr>
              <w:t>255 818 000,00</w:t>
            </w:r>
          </w:p>
        </w:tc>
      </w:tr>
      <w:tr w:rsidR="00FE3FD6" w:rsidRPr="00B118D4" w:rsidTr="00E23F56">
        <w:trPr>
          <w:trHeight w:val="469"/>
        </w:trPr>
        <w:tc>
          <w:tcPr>
            <w:tcW w:w="5262" w:type="dxa"/>
            <w:vAlign w:val="center"/>
          </w:tcPr>
          <w:p w:rsidR="00FE3FD6" w:rsidRPr="00B118D4" w:rsidRDefault="00FE3FD6" w:rsidP="00E23F56">
            <w:pPr>
              <w:jc w:val="center"/>
              <w:rPr>
                <w:rFonts w:ascii="PT Astra Serif" w:hAnsi="PT Astra Serif"/>
                <w:b/>
              </w:rPr>
            </w:pPr>
            <w:r w:rsidRPr="00B118D4">
              <w:rPr>
                <w:rFonts w:ascii="PT Astra Serif" w:hAnsi="PT Astra Serif"/>
                <w:b/>
              </w:rPr>
              <w:t>Общая сумма муниципального долга</w:t>
            </w:r>
          </w:p>
        </w:tc>
        <w:tc>
          <w:tcPr>
            <w:tcW w:w="2243" w:type="dxa"/>
            <w:vAlign w:val="center"/>
          </w:tcPr>
          <w:p w:rsidR="00FE3FD6" w:rsidRPr="00B118D4" w:rsidRDefault="00FE3FD6" w:rsidP="00240522">
            <w:pPr>
              <w:jc w:val="right"/>
              <w:rPr>
                <w:rFonts w:ascii="PT Astra Serif" w:hAnsi="PT Astra Serif"/>
                <w:b/>
              </w:rPr>
            </w:pPr>
            <w:r w:rsidRPr="00B118D4">
              <w:rPr>
                <w:rFonts w:ascii="PT Astra Serif" w:hAnsi="PT Astra Serif"/>
                <w:b/>
              </w:rPr>
              <w:t>209 134 000,00</w:t>
            </w:r>
          </w:p>
        </w:tc>
        <w:tc>
          <w:tcPr>
            <w:tcW w:w="2101" w:type="dxa"/>
            <w:vAlign w:val="center"/>
          </w:tcPr>
          <w:p w:rsidR="00FE3FD6" w:rsidRPr="00B118D4" w:rsidRDefault="00FE3FD6" w:rsidP="00E23F56">
            <w:pPr>
              <w:jc w:val="right"/>
              <w:rPr>
                <w:rFonts w:ascii="PT Astra Serif" w:hAnsi="PT Astra Serif"/>
                <w:b/>
              </w:rPr>
            </w:pPr>
            <w:r w:rsidRPr="00B118D4">
              <w:rPr>
                <w:rFonts w:ascii="PT Astra Serif" w:hAnsi="PT Astra Serif"/>
                <w:b/>
              </w:rPr>
              <w:t>255 818 000,00</w:t>
            </w:r>
          </w:p>
        </w:tc>
      </w:tr>
    </w:tbl>
    <w:p w:rsidR="00C654E4" w:rsidRDefault="00C654E4" w:rsidP="00A175C9">
      <w:pPr>
        <w:ind w:firstLine="709"/>
        <w:jc w:val="both"/>
        <w:rPr>
          <w:rFonts w:ascii="PT Astra Serif" w:hAnsi="PT Astra Serif"/>
          <w:sz w:val="26"/>
          <w:szCs w:val="26"/>
        </w:rPr>
      </w:pPr>
    </w:p>
    <w:sectPr w:rsidR="00C654E4" w:rsidSect="00055F34">
      <w:footerReference w:type="even" r:id="rId9"/>
      <w:footerReference w:type="default" r:id="rId10"/>
      <w:pgSz w:w="11906" w:h="16838"/>
      <w:pgMar w:top="1134" w:right="991" w:bottom="1134" w:left="1418" w:header="568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525" w:rsidRDefault="00F94525">
      <w:r>
        <w:separator/>
      </w:r>
    </w:p>
    <w:p w:rsidR="00F94525" w:rsidRDefault="00F94525"/>
  </w:endnote>
  <w:endnote w:type="continuationSeparator" w:id="0">
    <w:p w:rsidR="00F94525" w:rsidRDefault="00F94525">
      <w:r>
        <w:continuationSeparator/>
      </w:r>
    </w:p>
    <w:p w:rsidR="00F94525" w:rsidRDefault="00F945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525" w:rsidRDefault="00F94525" w:rsidP="00287AD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94525" w:rsidRDefault="00F94525" w:rsidP="005C2710">
    <w:pPr>
      <w:pStyle w:val="a7"/>
      <w:ind w:right="360"/>
    </w:pPr>
  </w:p>
  <w:p w:rsidR="00F94525" w:rsidRDefault="00F9452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525" w:rsidRPr="00D93F16" w:rsidRDefault="00F94525">
    <w:pPr>
      <w:pStyle w:val="a7"/>
      <w:jc w:val="center"/>
      <w:rPr>
        <w:sz w:val="22"/>
        <w:szCs w:val="22"/>
      </w:rPr>
    </w:pPr>
  </w:p>
  <w:p w:rsidR="00F94525" w:rsidRDefault="00F94525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525" w:rsidRDefault="00F94525">
      <w:r>
        <w:separator/>
      </w:r>
    </w:p>
    <w:p w:rsidR="00F94525" w:rsidRDefault="00F94525"/>
  </w:footnote>
  <w:footnote w:type="continuationSeparator" w:id="0">
    <w:p w:rsidR="00F94525" w:rsidRDefault="00F94525">
      <w:r>
        <w:continuationSeparator/>
      </w:r>
    </w:p>
    <w:p w:rsidR="00F94525" w:rsidRDefault="00F9452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384036B"/>
    <w:multiLevelType w:val="hybridMultilevel"/>
    <w:tmpl w:val="7870D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A43E85"/>
    <w:multiLevelType w:val="hybridMultilevel"/>
    <w:tmpl w:val="631A731A"/>
    <w:lvl w:ilvl="0" w:tplc="A5427B2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6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2E4D18"/>
    <w:multiLevelType w:val="hybridMultilevel"/>
    <w:tmpl w:val="B8B6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55730"/>
    <w:multiLevelType w:val="hybridMultilevel"/>
    <w:tmpl w:val="32E4A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6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BA4317"/>
    <w:multiLevelType w:val="hybridMultilevel"/>
    <w:tmpl w:val="00FC24F0"/>
    <w:lvl w:ilvl="0" w:tplc="13D2C86A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29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24"/>
  </w:num>
  <w:num w:numId="4">
    <w:abstractNumId w:val="27"/>
  </w:num>
  <w:num w:numId="5">
    <w:abstractNumId w:val="10"/>
  </w:num>
  <w:num w:numId="6">
    <w:abstractNumId w:val="26"/>
  </w:num>
  <w:num w:numId="7">
    <w:abstractNumId w:val="18"/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9"/>
  </w:num>
  <w:num w:numId="15">
    <w:abstractNumId w:val="7"/>
  </w:num>
  <w:num w:numId="16">
    <w:abstractNumId w:val="20"/>
  </w:num>
  <w:num w:numId="17">
    <w:abstractNumId w:val="25"/>
  </w:num>
  <w:num w:numId="18">
    <w:abstractNumId w:val="17"/>
  </w:num>
  <w:num w:numId="19">
    <w:abstractNumId w:val="29"/>
  </w:num>
  <w:num w:numId="20">
    <w:abstractNumId w:val="10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3"/>
  </w:num>
  <w:num w:numId="24">
    <w:abstractNumId w:val="19"/>
  </w:num>
  <w:num w:numId="25">
    <w:abstractNumId w:val="14"/>
  </w:num>
  <w:num w:numId="26">
    <w:abstractNumId w:val="21"/>
  </w:num>
  <w:num w:numId="27">
    <w:abstractNumId w:val="6"/>
  </w:num>
  <w:num w:numId="28">
    <w:abstractNumId w:val="22"/>
  </w:num>
  <w:num w:numId="29">
    <w:abstractNumId w:val="11"/>
  </w:num>
  <w:num w:numId="30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isplayBackgroundShape/>
  <w:embedSystemFonts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95C"/>
    <w:rsid w:val="00013ACC"/>
    <w:rsid w:val="00014533"/>
    <w:rsid w:val="000148D4"/>
    <w:rsid w:val="00014CD3"/>
    <w:rsid w:val="00014F00"/>
    <w:rsid w:val="0001510C"/>
    <w:rsid w:val="0001523D"/>
    <w:rsid w:val="00015BDC"/>
    <w:rsid w:val="00015EBF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37B"/>
    <w:rsid w:val="00030A78"/>
    <w:rsid w:val="00030F54"/>
    <w:rsid w:val="0003154D"/>
    <w:rsid w:val="000317D0"/>
    <w:rsid w:val="000337F2"/>
    <w:rsid w:val="000352BC"/>
    <w:rsid w:val="0003563A"/>
    <w:rsid w:val="000356E7"/>
    <w:rsid w:val="00035747"/>
    <w:rsid w:val="000359D0"/>
    <w:rsid w:val="00036725"/>
    <w:rsid w:val="0004007F"/>
    <w:rsid w:val="00040E2D"/>
    <w:rsid w:val="00041053"/>
    <w:rsid w:val="0004106B"/>
    <w:rsid w:val="000415CD"/>
    <w:rsid w:val="00041776"/>
    <w:rsid w:val="00042B98"/>
    <w:rsid w:val="00045AD6"/>
    <w:rsid w:val="00045E44"/>
    <w:rsid w:val="00045E54"/>
    <w:rsid w:val="00045EFA"/>
    <w:rsid w:val="00047B2E"/>
    <w:rsid w:val="00047F0B"/>
    <w:rsid w:val="0005171B"/>
    <w:rsid w:val="00051A45"/>
    <w:rsid w:val="000534C0"/>
    <w:rsid w:val="00054D93"/>
    <w:rsid w:val="000558C7"/>
    <w:rsid w:val="00055C86"/>
    <w:rsid w:val="00055F34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5A5A"/>
    <w:rsid w:val="00066990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1BF"/>
    <w:rsid w:val="00076A91"/>
    <w:rsid w:val="00076DD1"/>
    <w:rsid w:val="00077B60"/>
    <w:rsid w:val="000802BC"/>
    <w:rsid w:val="00080392"/>
    <w:rsid w:val="00080BFB"/>
    <w:rsid w:val="00080C43"/>
    <w:rsid w:val="00080E7F"/>
    <w:rsid w:val="00081292"/>
    <w:rsid w:val="00082040"/>
    <w:rsid w:val="0008260E"/>
    <w:rsid w:val="000827AA"/>
    <w:rsid w:val="00082EF8"/>
    <w:rsid w:val="00083C77"/>
    <w:rsid w:val="00084416"/>
    <w:rsid w:val="000854ED"/>
    <w:rsid w:val="00085A7A"/>
    <w:rsid w:val="00086117"/>
    <w:rsid w:val="000871DD"/>
    <w:rsid w:val="0008776F"/>
    <w:rsid w:val="00090552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1ED7"/>
    <w:rsid w:val="000A2575"/>
    <w:rsid w:val="000A2ACB"/>
    <w:rsid w:val="000A2C05"/>
    <w:rsid w:val="000A3109"/>
    <w:rsid w:val="000A3A7C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853"/>
    <w:rsid w:val="000B3DFA"/>
    <w:rsid w:val="000B41A6"/>
    <w:rsid w:val="000B4C07"/>
    <w:rsid w:val="000B4FCA"/>
    <w:rsid w:val="000B6055"/>
    <w:rsid w:val="000B6445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3C72"/>
    <w:rsid w:val="000D4523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1DC8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399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358"/>
    <w:rsid w:val="0011759B"/>
    <w:rsid w:val="00117F16"/>
    <w:rsid w:val="00117FB5"/>
    <w:rsid w:val="0012071C"/>
    <w:rsid w:val="00120EA9"/>
    <w:rsid w:val="0012107C"/>
    <w:rsid w:val="0012236F"/>
    <w:rsid w:val="001225C0"/>
    <w:rsid w:val="00122C1B"/>
    <w:rsid w:val="00122F14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415"/>
    <w:rsid w:val="001409D4"/>
    <w:rsid w:val="00141B5C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56F96"/>
    <w:rsid w:val="0016022B"/>
    <w:rsid w:val="00161532"/>
    <w:rsid w:val="0016177B"/>
    <w:rsid w:val="00161C69"/>
    <w:rsid w:val="0016359F"/>
    <w:rsid w:val="00163B20"/>
    <w:rsid w:val="00163F76"/>
    <w:rsid w:val="001642CA"/>
    <w:rsid w:val="00164303"/>
    <w:rsid w:val="00165425"/>
    <w:rsid w:val="00165814"/>
    <w:rsid w:val="001659F7"/>
    <w:rsid w:val="0016664F"/>
    <w:rsid w:val="00166C50"/>
    <w:rsid w:val="0017024E"/>
    <w:rsid w:val="0017180A"/>
    <w:rsid w:val="00172096"/>
    <w:rsid w:val="00172730"/>
    <w:rsid w:val="00181357"/>
    <w:rsid w:val="00183D69"/>
    <w:rsid w:val="00184E19"/>
    <w:rsid w:val="0018545E"/>
    <w:rsid w:val="001858F6"/>
    <w:rsid w:val="00187866"/>
    <w:rsid w:val="00190FE1"/>
    <w:rsid w:val="00191C65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38B8"/>
    <w:rsid w:val="001A4B39"/>
    <w:rsid w:val="001A580C"/>
    <w:rsid w:val="001A5A4A"/>
    <w:rsid w:val="001A7D73"/>
    <w:rsid w:val="001B0095"/>
    <w:rsid w:val="001B01B0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AA6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8D"/>
    <w:rsid w:val="001C65E2"/>
    <w:rsid w:val="001C6BEF"/>
    <w:rsid w:val="001C6FD7"/>
    <w:rsid w:val="001C7557"/>
    <w:rsid w:val="001D0204"/>
    <w:rsid w:val="001D049E"/>
    <w:rsid w:val="001D06A3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54C"/>
    <w:rsid w:val="001D4874"/>
    <w:rsid w:val="001D5802"/>
    <w:rsid w:val="001D5BF5"/>
    <w:rsid w:val="001D6397"/>
    <w:rsid w:val="001D7110"/>
    <w:rsid w:val="001D7880"/>
    <w:rsid w:val="001D7B87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634B"/>
    <w:rsid w:val="001F6803"/>
    <w:rsid w:val="001F6C3E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FEF"/>
    <w:rsid w:val="0020423C"/>
    <w:rsid w:val="00205BB1"/>
    <w:rsid w:val="002064B5"/>
    <w:rsid w:val="00206CB1"/>
    <w:rsid w:val="00207064"/>
    <w:rsid w:val="00207BF0"/>
    <w:rsid w:val="0021084C"/>
    <w:rsid w:val="0021099A"/>
    <w:rsid w:val="00210BC3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6EDC"/>
    <w:rsid w:val="00217407"/>
    <w:rsid w:val="00217B17"/>
    <w:rsid w:val="00217BE0"/>
    <w:rsid w:val="00220396"/>
    <w:rsid w:val="00220ADC"/>
    <w:rsid w:val="00220FC5"/>
    <w:rsid w:val="00222780"/>
    <w:rsid w:val="002231ED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0DED"/>
    <w:rsid w:val="0025234A"/>
    <w:rsid w:val="00253FAA"/>
    <w:rsid w:val="00254969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382"/>
    <w:rsid w:val="00265DD7"/>
    <w:rsid w:val="00265F73"/>
    <w:rsid w:val="00266433"/>
    <w:rsid w:val="00266560"/>
    <w:rsid w:val="00266B42"/>
    <w:rsid w:val="00267287"/>
    <w:rsid w:val="00267B7F"/>
    <w:rsid w:val="00272BA9"/>
    <w:rsid w:val="00272CD1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735"/>
    <w:rsid w:val="00276AC8"/>
    <w:rsid w:val="00276C8F"/>
    <w:rsid w:val="002772E6"/>
    <w:rsid w:val="00277378"/>
    <w:rsid w:val="00277D90"/>
    <w:rsid w:val="0028035C"/>
    <w:rsid w:val="002811E3"/>
    <w:rsid w:val="002817D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5317"/>
    <w:rsid w:val="00296771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175C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6A55"/>
    <w:rsid w:val="002D77CE"/>
    <w:rsid w:val="002E05FB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2B75"/>
    <w:rsid w:val="002F2BDD"/>
    <w:rsid w:val="002F3C89"/>
    <w:rsid w:val="002F4252"/>
    <w:rsid w:val="002F4B53"/>
    <w:rsid w:val="002F5BB1"/>
    <w:rsid w:val="002F5D86"/>
    <w:rsid w:val="002F64ED"/>
    <w:rsid w:val="002F6AE0"/>
    <w:rsid w:val="002F7067"/>
    <w:rsid w:val="002F7746"/>
    <w:rsid w:val="003003BD"/>
    <w:rsid w:val="00300559"/>
    <w:rsid w:val="00300A64"/>
    <w:rsid w:val="00300D26"/>
    <w:rsid w:val="00301010"/>
    <w:rsid w:val="00301442"/>
    <w:rsid w:val="00301E0C"/>
    <w:rsid w:val="00303C34"/>
    <w:rsid w:val="00304393"/>
    <w:rsid w:val="00304838"/>
    <w:rsid w:val="00305BD5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174B1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B0"/>
    <w:rsid w:val="003401C6"/>
    <w:rsid w:val="003409EC"/>
    <w:rsid w:val="00340B1A"/>
    <w:rsid w:val="00342678"/>
    <w:rsid w:val="00342B2B"/>
    <w:rsid w:val="00343288"/>
    <w:rsid w:val="00343505"/>
    <w:rsid w:val="00343B06"/>
    <w:rsid w:val="00343BE9"/>
    <w:rsid w:val="00343F46"/>
    <w:rsid w:val="0034447D"/>
    <w:rsid w:val="00344FD1"/>
    <w:rsid w:val="00345569"/>
    <w:rsid w:val="00345890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645"/>
    <w:rsid w:val="0035472A"/>
    <w:rsid w:val="00354FDB"/>
    <w:rsid w:val="00357D4C"/>
    <w:rsid w:val="0036021B"/>
    <w:rsid w:val="0036075A"/>
    <w:rsid w:val="00360A8A"/>
    <w:rsid w:val="00360AEF"/>
    <w:rsid w:val="0036106C"/>
    <w:rsid w:val="003614C3"/>
    <w:rsid w:val="00361761"/>
    <w:rsid w:val="00361E52"/>
    <w:rsid w:val="00361F88"/>
    <w:rsid w:val="00362169"/>
    <w:rsid w:val="003624B2"/>
    <w:rsid w:val="003634BF"/>
    <w:rsid w:val="00363F9D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BBE"/>
    <w:rsid w:val="00370D50"/>
    <w:rsid w:val="00370E6F"/>
    <w:rsid w:val="003710A1"/>
    <w:rsid w:val="00371541"/>
    <w:rsid w:val="00371780"/>
    <w:rsid w:val="003717CC"/>
    <w:rsid w:val="003727DD"/>
    <w:rsid w:val="00372B6B"/>
    <w:rsid w:val="00373BC0"/>
    <w:rsid w:val="00373DB0"/>
    <w:rsid w:val="00374B86"/>
    <w:rsid w:val="00377438"/>
    <w:rsid w:val="00377479"/>
    <w:rsid w:val="003777E9"/>
    <w:rsid w:val="0038011A"/>
    <w:rsid w:val="00380628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A4F"/>
    <w:rsid w:val="00395C55"/>
    <w:rsid w:val="00396932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5500"/>
    <w:rsid w:val="003A5613"/>
    <w:rsid w:val="003A5A54"/>
    <w:rsid w:val="003A6F03"/>
    <w:rsid w:val="003A75CF"/>
    <w:rsid w:val="003B033A"/>
    <w:rsid w:val="003B115E"/>
    <w:rsid w:val="003B13E4"/>
    <w:rsid w:val="003B1882"/>
    <w:rsid w:val="003B211A"/>
    <w:rsid w:val="003B23E5"/>
    <w:rsid w:val="003B2771"/>
    <w:rsid w:val="003B411B"/>
    <w:rsid w:val="003B5767"/>
    <w:rsid w:val="003B5C91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28D3"/>
    <w:rsid w:val="003D3192"/>
    <w:rsid w:val="003D393A"/>
    <w:rsid w:val="003D3C32"/>
    <w:rsid w:val="003D59A5"/>
    <w:rsid w:val="003D667B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2EFF"/>
    <w:rsid w:val="003E2FFA"/>
    <w:rsid w:val="003E3719"/>
    <w:rsid w:val="003E3C42"/>
    <w:rsid w:val="003E422D"/>
    <w:rsid w:val="003E4390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7B46"/>
    <w:rsid w:val="00400A49"/>
    <w:rsid w:val="004011E8"/>
    <w:rsid w:val="004012A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2EFE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51D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1022"/>
    <w:rsid w:val="0047160C"/>
    <w:rsid w:val="00471886"/>
    <w:rsid w:val="00471971"/>
    <w:rsid w:val="00472268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06B"/>
    <w:rsid w:val="004832E4"/>
    <w:rsid w:val="0048452F"/>
    <w:rsid w:val="004848D7"/>
    <w:rsid w:val="00484A71"/>
    <w:rsid w:val="00487045"/>
    <w:rsid w:val="00487645"/>
    <w:rsid w:val="004905D6"/>
    <w:rsid w:val="00490841"/>
    <w:rsid w:val="00490992"/>
    <w:rsid w:val="004910F6"/>
    <w:rsid w:val="0049138E"/>
    <w:rsid w:val="00491776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4AA"/>
    <w:rsid w:val="004B67DA"/>
    <w:rsid w:val="004B7420"/>
    <w:rsid w:val="004B7486"/>
    <w:rsid w:val="004B76BF"/>
    <w:rsid w:val="004B77B1"/>
    <w:rsid w:val="004B7947"/>
    <w:rsid w:val="004B7D11"/>
    <w:rsid w:val="004C0734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6096"/>
    <w:rsid w:val="004C6199"/>
    <w:rsid w:val="004C645B"/>
    <w:rsid w:val="004C64AD"/>
    <w:rsid w:val="004C6A79"/>
    <w:rsid w:val="004C7C33"/>
    <w:rsid w:val="004C7D30"/>
    <w:rsid w:val="004D0772"/>
    <w:rsid w:val="004D203C"/>
    <w:rsid w:val="004D33F0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F0A36"/>
    <w:rsid w:val="004F0B37"/>
    <w:rsid w:val="004F1019"/>
    <w:rsid w:val="004F1A62"/>
    <w:rsid w:val="004F22C1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20676"/>
    <w:rsid w:val="00520D07"/>
    <w:rsid w:val="0052154F"/>
    <w:rsid w:val="00522626"/>
    <w:rsid w:val="00522A2D"/>
    <w:rsid w:val="00522C4D"/>
    <w:rsid w:val="0052483B"/>
    <w:rsid w:val="00524CBF"/>
    <w:rsid w:val="00525678"/>
    <w:rsid w:val="00525F30"/>
    <w:rsid w:val="00526511"/>
    <w:rsid w:val="0052774E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655A"/>
    <w:rsid w:val="00536AFA"/>
    <w:rsid w:val="005377A4"/>
    <w:rsid w:val="005404E9"/>
    <w:rsid w:val="0054094A"/>
    <w:rsid w:val="00540AA8"/>
    <w:rsid w:val="005410C5"/>
    <w:rsid w:val="005418EB"/>
    <w:rsid w:val="0054299F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D4A"/>
    <w:rsid w:val="00551B01"/>
    <w:rsid w:val="00551F18"/>
    <w:rsid w:val="00552D7A"/>
    <w:rsid w:val="00552DFB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F13"/>
    <w:rsid w:val="005615D8"/>
    <w:rsid w:val="00561E67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75D"/>
    <w:rsid w:val="005709AD"/>
    <w:rsid w:val="00571B50"/>
    <w:rsid w:val="005726FF"/>
    <w:rsid w:val="00573657"/>
    <w:rsid w:val="00573994"/>
    <w:rsid w:val="00573DF8"/>
    <w:rsid w:val="00574275"/>
    <w:rsid w:val="005748D5"/>
    <w:rsid w:val="00574A85"/>
    <w:rsid w:val="00575162"/>
    <w:rsid w:val="00575716"/>
    <w:rsid w:val="00575E7A"/>
    <w:rsid w:val="0057607E"/>
    <w:rsid w:val="005800F3"/>
    <w:rsid w:val="00581F9C"/>
    <w:rsid w:val="00582F25"/>
    <w:rsid w:val="00585621"/>
    <w:rsid w:val="00585967"/>
    <w:rsid w:val="00586BE8"/>
    <w:rsid w:val="00587502"/>
    <w:rsid w:val="00587FF2"/>
    <w:rsid w:val="00590A92"/>
    <w:rsid w:val="005914FD"/>
    <w:rsid w:val="00591573"/>
    <w:rsid w:val="00591E6C"/>
    <w:rsid w:val="005923B2"/>
    <w:rsid w:val="00594A07"/>
    <w:rsid w:val="00594E6E"/>
    <w:rsid w:val="00595C10"/>
    <w:rsid w:val="00595D3A"/>
    <w:rsid w:val="00595D55"/>
    <w:rsid w:val="00597574"/>
    <w:rsid w:val="00597952"/>
    <w:rsid w:val="005A09B3"/>
    <w:rsid w:val="005A0C6C"/>
    <w:rsid w:val="005A15E8"/>
    <w:rsid w:val="005A18B4"/>
    <w:rsid w:val="005A256E"/>
    <w:rsid w:val="005A2CE6"/>
    <w:rsid w:val="005A3304"/>
    <w:rsid w:val="005A377C"/>
    <w:rsid w:val="005A3ACF"/>
    <w:rsid w:val="005A3E32"/>
    <w:rsid w:val="005A4F5F"/>
    <w:rsid w:val="005A5407"/>
    <w:rsid w:val="005A570B"/>
    <w:rsid w:val="005A5EE8"/>
    <w:rsid w:val="005A6A6F"/>
    <w:rsid w:val="005A70D0"/>
    <w:rsid w:val="005A73C7"/>
    <w:rsid w:val="005B077A"/>
    <w:rsid w:val="005B1961"/>
    <w:rsid w:val="005B25AC"/>
    <w:rsid w:val="005B4033"/>
    <w:rsid w:val="005B4363"/>
    <w:rsid w:val="005B4DB1"/>
    <w:rsid w:val="005B518C"/>
    <w:rsid w:val="005B6515"/>
    <w:rsid w:val="005B7A3D"/>
    <w:rsid w:val="005C0D58"/>
    <w:rsid w:val="005C101E"/>
    <w:rsid w:val="005C1A6C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7127"/>
    <w:rsid w:val="005D10C7"/>
    <w:rsid w:val="005D167C"/>
    <w:rsid w:val="005D1968"/>
    <w:rsid w:val="005D21F4"/>
    <w:rsid w:val="005D25FB"/>
    <w:rsid w:val="005D3DF9"/>
    <w:rsid w:val="005D40E4"/>
    <w:rsid w:val="005D4434"/>
    <w:rsid w:val="005D45E5"/>
    <w:rsid w:val="005D4A73"/>
    <w:rsid w:val="005D4C52"/>
    <w:rsid w:val="005D544B"/>
    <w:rsid w:val="005D5B8D"/>
    <w:rsid w:val="005D6781"/>
    <w:rsid w:val="005E0588"/>
    <w:rsid w:val="005E05E2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EC"/>
    <w:rsid w:val="005E6F60"/>
    <w:rsid w:val="005E79E9"/>
    <w:rsid w:val="005E7EA8"/>
    <w:rsid w:val="005F07E5"/>
    <w:rsid w:val="005F1A7F"/>
    <w:rsid w:val="005F24D6"/>
    <w:rsid w:val="005F26A7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A9"/>
    <w:rsid w:val="005F5F93"/>
    <w:rsid w:val="005F6508"/>
    <w:rsid w:val="005F65A5"/>
    <w:rsid w:val="005F67E5"/>
    <w:rsid w:val="005F6A9D"/>
    <w:rsid w:val="005F749A"/>
    <w:rsid w:val="00600B77"/>
    <w:rsid w:val="00601C35"/>
    <w:rsid w:val="006026C3"/>
    <w:rsid w:val="00603C84"/>
    <w:rsid w:val="006046DE"/>
    <w:rsid w:val="00604EEE"/>
    <w:rsid w:val="0060526D"/>
    <w:rsid w:val="0060554D"/>
    <w:rsid w:val="00605E9B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42B"/>
    <w:rsid w:val="0061765F"/>
    <w:rsid w:val="00617867"/>
    <w:rsid w:val="00617B44"/>
    <w:rsid w:val="00617F27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A80"/>
    <w:rsid w:val="00632D2D"/>
    <w:rsid w:val="00632DEE"/>
    <w:rsid w:val="00632EB2"/>
    <w:rsid w:val="00632F6B"/>
    <w:rsid w:val="006330DB"/>
    <w:rsid w:val="00633573"/>
    <w:rsid w:val="00633603"/>
    <w:rsid w:val="006345CC"/>
    <w:rsid w:val="0063541F"/>
    <w:rsid w:val="00635614"/>
    <w:rsid w:val="0063592F"/>
    <w:rsid w:val="00635CBE"/>
    <w:rsid w:val="006367DB"/>
    <w:rsid w:val="006369D0"/>
    <w:rsid w:val="006377D8"/>
    <w:rsid w:val="00640539"/>
    <w:rsid w:val="00640A62"/>
    <w:rsid w:val="0064223E"/>
    <w:rsid w:val="00642CD1"/>
    <w:rsid w:val="00644012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180C"/>
    <w:rsid w:val="006534C3"/>
    <w:rsid w:val="00653E68"/>
    <w:rsid w:val="00654556"/>
    <w:rsid w:val="006547FB"/>
    <w:rsid w:val="00654AFA"/>
    <w:rsid w:val="0065551A"/>
    <w:rsid w:val="00656330"/>
    <w:rsid w:val="006568F2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0B5"/>
    <w:rsid w:val="006646F5"/>
    <w:rsid w:val="00664BBC"/>
    <w:rsid w:val="00664CA9"/>
    <w:rsid w:val="0066513E"/>
    <w:rsid w:val="0066534F"/>
    <w:rsid w:val="0066685F"/>
    <w:rsid w:val="00666F9C"/>
    <w:rsid w:val="006679F5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28E1"/>
    <w:rsid w:val="00683075"/>
    <w:rsid w:val="00683296"/>
    <w:rsid w:val="00683505"/>
    <w:rsid w:val="00685071"/>
    <w:rsid w:val="006851F5"/>
    <w:rsid w:val="00685954"/>
    <w:rsid w:val="00685A14"/>
    <w:rsid w:val="00685A56"/>
    <w:rsid w:val="00686AB0"/>
    <w:rsid w:val="0068753A"/>
    <w:rsid w:val="0069005D"/>
    <w:rsid w:val="0069028C"/>
    <w:rsid w:val="00690B08"/>
    <w:rsid w:val="00690E4D"/>
    <w:rsid w:val="00690F92"/>
    <w:rsid w:val="0069141F"/>
    <w:rsid w:val="00691564"/>
    <w:rsid w:val="00691BBE"/>
    <w:rsid w:val="0069221D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C6C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512C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6CE3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6723"/>
    <w:rsid w:val="006C744F"/>
    <w:rsid w:val="006C771F"/>
    <w:rsid w:val="006C7835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47C"/>
    <w:rsid w:val="006D48A5"/>
    <w:rsid w:val="006D5260"/>
    <w:rsid w:val="006D52C5"/>
    <w:rsid w:val="006D5D9E"/>
    <w:rsid w:val="006D706D"/>
    <w:rsid w:val="006E087A"/>
    <w:rsid w:val="006E0E41"/>
    <w:rsid w:val="006E1304"/>
    <w:rsid w:val="006E17A4"/>
    <w:rsid w:val="006E19D5"/>
    <w:rsid w:val="006E1E34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9B6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E7C"/>
    <w:rsid w:val="00704FBE"/>
    <w:rsid w:val="0070557A"/>
    <w:rsid w:val="007062A3"/>
    <w:rsid w:val="007062E2"/>
    <w:rsid w:val="007070D5"/>
    <w:rsid w:val="0070730F"/>
    <w:rsid w:val="00707836"/>
    <w:rsid w:val="00710144"/>
    <w:rsid w:val="00710B99"/>
    <w:rsid w:val="0071103E"/>
    <w:rsid w:val="007111E6"/>
    <w:rsid w:val="00711C0A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17D38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D40"/>
    <w:rsid w:val="00742DC8"/>
    <w:rsid w:val="007432E5"/>
    <w:rsid w:val="00744974"/>
    <w:rsid w:val="00745451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2BE3"/>
    <w:rsid w:val="00773638"/>
    <w:rsid w:val="00773E14"/>
    <w:rsid w:val="00774E7C"/>
    <w:rsid w:val="0077520A"/>
    <w:rsid w:val="00775A93"/>
    <w:rsid w:val="007766F0"/>
    <w:rsid w:val="007769AE"/>
    <w:rsid w:val="0077737A"/>
    <w:rsid w:val="00777590"/>
    <w:rsid w:val="00777934"/>
    <w:rsid w:val="007811C2"/>
    <w:rsid w:val="007815B0"/>
    <w:rsid w:val="00781BA8"/>
    <w:rsid w:val="0078206D"/>
    <w:rsid w:val="007821DD"/>
    <w:rsid w:val="00782691"/>
    <w:rsid w:val="00782D7E"/>
    <w:rsid w:val="007830CD"/>
    <w:rsid w:val="00783C78"/>
    <w:rsid w:val="00784BC4"/>
    <w:rsid w:val="007853E0"/>
    <w:rsid w:val="00785EBB"/>
    <w:rsid w:val="0078683F"/>
    <w:rsid w:val="00787321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67D"/>
    <w:rsid w:val="00796859"/>
    <w:rsid w:val="00797869"/>
    <w:rsid w:val="007A0A96"/>
    <w:rsid w:val="007A1937"/>
    <w:rsid w:val="007A1CA3"/>
    <w:rsid w:val="007A2351"/>
    <w:rsid w:val="007A258A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0DB5"/>
    <w:rsid w:val="007B0E5C"/>
    <w:rsid w:val="007B1807"/>
    <w:rsid w:val="007B27CC"/>
    <w:rsid w:val="007B2A29"/>
    <w:rsid w:val="007B3080"/>
    <w:rsid w:val="007B389D"/>
    <w:rsid w:val="007B405F"/>
    <w:rsid w:val="007B4253"/>
    <w:rsid w:val="007B5110"/>
    <w:rsid w:val="007B54DD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EE6"/>
    <w:rsid w:val="007C60CD"/>
    <w:rsid w:val="007C6758"/>
    <w:rsid w:val="007D037F"/>
    <w:rsid w:val="007D06CF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3DB"/>
    <w:rsid w:val="007E1C11"/>
    <w:rsid w:val="007E1D3C"/>
    <w:rsid w:val="007E27C4"/>
    <w:rsid w:val="007E3640"/>
    <w:rsid w:val="007E387B"/>
    <w:rsid w:val="007E3993"/>
    <w:rsid w:val="007E3B25"/>
    <w:rsid w:val="007E3B62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397F"/>
    <w:rsid w:val="007F4F0E"/>
    <w:rsid w:val="007F53C4"/>
    <w:rsid w:val="007F5714"/>
    <w:rsid w:val="007F5A9F"/>
    <w:rsid w:val="007F7F42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1D1"/>
    <w:rsid w:val="008043E2"/>
    <w:rsid w:val="00806186"/>
    <w:rsid w:val="00806738"/>
    <w:rsid w:val="00807182"/>
    <w:rsid w:val="008072A6"/>
    <w:rsid w:val="008073E4"/>
    <w:rsid w:val="00807BEB"/>
    <w:rsid w:val="00807FA0"/>
    <w:rsid w:val="0081034A"/>
    <w:rsid w:val="008103C6"/>
    <w:rsid w:val="00810630"/>
    <w:rsid w:val="00811D4E"/>
    <w:rsid w:val="0081208D"/>
    <w:rsid w:val="00812414"/>
    <w:rsid w:val="00813B0D"/>
    <w:rsid w:val="008141E3"/>
    <w:rsid w:val="00814D9F"/>
    <w:rsid w:val="00815500"/>
    <w:rsid w:val="0081593D"/>
    <w:rsid w:val="00816465"/>
    <w:rsid w:val="008175BB"/>
    <w:rsid w:val="00817BC7"/>
    <w:rsid w:val="00817C03"/>
    <w:rsid w:val="00817F97"/>
    <w:rsid w:val="00820043"/>
    <w:rsid w:val="00821338"/>
    <w:rsid w:val="008215E6"/>
    <w:rsid w:val="00821EE7"/>
    <w:rsid w:val="00823F88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07FA"/>
    <w:rsid w:val="00831523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41E7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470"/>
    <w:rsid w:val="008519F0"/>
    <w:rsid w:val="008528D9"/>
    <w:rsid w:val="00852964"/>
    <w:rsid w:val="00853A39"/>
    <w:rsid w:val="00853E1A"/>
    <w:rsid w:val="00854382"/>
    <w:rsid w:val="00854989"/>
    <w:rsid w:val="00855F34"/>
    <w:rsid w:val="0085601E"/>
    <w:rsid w:val="00856874"/>
    <w:rsid w:val="00857074"/>
    <w:rsid w:val="008603F4"/>
    <w:rsid w:val="0086065F"/>
    <w:rsid w:val="00860EF6"/>
    <w:rsid w:val="0086130A"/>
    <w:rsid w:val="00861C00"/>
    <w:rsid w:val="008637F7"/>
    <w:rsid w:val="008639EE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15B9"/>
    <w:rsid w:val="00881ABC"/>
    <w:rsid w:val="00881E6A"/>
    <w:rsid w:val="00881FD2"/>
    <w:rsid w:val="00882119"/>
    <w:rsid w:val="008827A0"/>
    <w:rsid w:val="00882F30"/>
    <w:rsid w:val="00883974"/>
    <w:rsid w:val="00883D92"/>
    <w:rsid w:val="00883F42"/>
    <w:rsid w:val="0088533F"/>
    <w:rsid w:val="00885BB5"/>
    <w:rsid w:val="00885F58"/>
    <w:rsid w:val="00886C4D"/>
    <w:rsid w:val="00887AF2"/>
    <w:rsid w:val="00887C50"/>
    <w:rsid w:val="00887D94"/>
    <w:rsid w:val="00891000"/>
    <w:rsid w:val="008916D7"/>
    <w:rsid w:val="00891C42"/>
    <w:rsid w:val="00894117"/>
    <w:rsid w:val="008952D0"/>
    <w:rsid w:val="008953DC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F5"/>
    <w:rsid w:val="008B5EDA"/>
    <w:rsid w:val="008B6B20"/>
    <w:rsid w:val="008B6FBF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9C0"/>
    <w:rsid w:val="008C5E70"/>
    <w:rsid w:val="008C65A9"/>
    <w:rsid w:val="008C7981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50E0"/>
    <w:rsid w:val="008D62BA"/>
    <w:rsid w:val="008D6F41"/>
    <w:rsid w:val="008D73C8"/>
    <w:rsid w:val="008D7AFF"/>
    <w:rsid w:val="008D7DBB"/>
    <w:rsid w:val="008E0715"/>
    <w:rsid w:val="008E1151"/>
    <w:rsid w:val="008E30F3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E7B7D"/>
    <w:rsid w:val="008F0AF0"/>
    <w:rsid w:val="008F15DF"/>
    <w:rsid w:val="008F1A20"/>
    <w:rsid w:val="008F1CFD"/>
    <w:rsid w:val="008F1E50"/>
    <w:rsid w:val="008F23AB"/>
    <w:rsid w:val="008F2D47"/>
    <w:rsid w:val="008F380A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07FF7"/>
    <w:rsid w:val="00910CF6"/>
    <w:rsid w:val="00912065"/>
    <w:rsid w:val="00912174"/>
    <w:rsid w:val="00912D81"/>
    <w:rsid w:val="0091380C"/>
    <w:rsid w:val="009138B0"/>
    <w:rsid w:val="00914C8C"/>
    <w:rsid w:val="00914F8F"/>
    <w:rsid w:val="009153E7"/>
    <w:rsid w:val="00915C6B"/>
    <w:rsid w:val="00915F02"/>
    <w:rsid w:val="00916589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0E6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34A1"/>
    <w:rsid w:val="00933977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73C"/>
    <w:rsid w:val="00953E26"/>
    <w:rsid w:val="00953F70"/>
    <w:rsid w:val="00954301"/>
    <w:rsid w:val="00954761"/>
    <w:rsid w:val="00954EF4"/>
    <w:rsid w:val="0095518E"/>
    <w:rsid w:val="00955351"/>
    <w:rsid w:val="0095573E"/>
    <w:rsid w:val="0095750A"/>
    <w:rsid w:val="00957B5E"/>
    <w:rsid w:val="00957C24"/>
    <w:rsid w:val="00957FA9"/>
    <w:rsid w:val="0096012D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5965"/>
    <w:rsid w:val="009861FB"/>
    <w:rsid w:val="00986881"/>
    <w:rsid w:val="00986942"/>
    <w:rsid w:val="00986D3E"/>
    <w:rsid w:val="00987042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3BA"/>
    <w:rsid w:val="009A27EA"/>
    <w:rsid w:val="009A2AB9"/>
    <w:rsid w:val="009A2D41"/>
    <w:rsid w:val="009A5379"/>
    <w:rsid w:val="009A590E"/>
    <w:rsid w:val="009A5F9A"/>
    <w:rsid w:val="009A67CC"/>
    <w:rsid w:val="009A723A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67FC"/>
    <w:rsid w:val="009C6ACC"/>
    <w:rsid w:val="009C6E11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296"/>
    <w:rsid w:val="009E1356"/>
    <w:rsid w:val="009E16BC"/>
    <w:rsid w:val="009E1E8E"/>
    <w:rsid w:val="009E252F"/>
    <w:rsid w:val="009E2767"/>
    <w:rsid w:val="009E3D2D"/>
    <w:rsid w:val="009E3E86"/>
    <w:rsid w:val="009E3F82"/>
    <w:rsid w:val="009E4689"/>
    <w:rsid w:val="009E4D56"/>
    <w:rsid w:val="009E4EA9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8E5"/>
    <w:rsid w:val="009F6C22"/>
    <w:rsid w:val="009F6C44"/>
    <w:rsid w:val="009F6EC8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778"/>
    <w:rsid w:val="00A11892"/>
    <w:rsid w:val="00A11ECF"/>
    <w:rsid w:val="00A12874"/>
    <w:rsid w:val="00A1306B"/>
    <w:rsid w:val="00A13956"/>
    <w:rsid w:val="00A13F19"/>
    <w:rsid w:val="00A141CB"/>
    <w:rsid w:val="00A15F38"/>
    <w:rsid w:val="00A16884"/>
    <w:rsid w:val="00A175C9"/>
    <w:rsid w:val="00A20E39"/>
    <w:rsid w:val="00A21B91"/>
    <w:rsid w:val="00A22AD7"/>
    <w:rsid w:val="00A230C6"/>
    <w:rsid w:val="00A238AE"/>
    <w:rsid w:val="00A23C23"/>
    <w:rsid w:val="00A24390"/>
    <w:rsid w:val="00A245A3"/>
    <w:rsid w:val="00A24B42"/>
    <w:rsid w:val="00A26180"/>
    <w:rsid w:val="00A26222"/>
    <w:rsid w:val="00A262D2"/>
    <w:rsid w:val="00A26382"/>
    <w:rsid w:val="00A26757"/>
    <w:rsid w:val="00A278C2"/>
    <w:rsid w:val="00A27C8A"/>
    <w:rsid w:val="00A30764"/>
    <w:rsid w:val="00A30C76"/>
    <w:rsid w:val="00A321B4"/>
    <w:rsid w:val="00A32C42"/>
    <w:rsid w:val="00A32E98"/>
    <w:rsid w:val="00A352FD"/>
    <w:rsid w:val="00A35386"/>
    <w:rsid w:val="00A35731"/>
    <w:rsid w:val="00A35D7D"/>
    <w:rsid w:val="00A364B5"/>
    <w:rsid w:val="00A37251"/>
    <w:rsid w:val="00A4184A"/>
    <w:rsid w:val="00A41A50"/>
    <w:rsid w:val="00A420CB"/>
    <w:rsid w:val="00A42367"/>
    <w:rsid w:val="00A43E20"/>
    <w:rsid w:val="00A43E8B"/>
    <w:rsid w:val="00A4425D"/>
    <w:rsid w:val="00A475A0"/>
    <w:rsid w:val="00A47B93"/>
    <w:rsid w:val="00A50A9C"/>
    <w:rsid w:val="00A50ECD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5B13"/>
    <w:rsid w:val="00A56DEC"/>
    <w:rsid w:val="00A56DEE"/>
    <w:rsid w:val="00A57130"/>
    <w:rsid w:val="00A57328"/>
    <w:rsid w:val="00A57CF9"/>
    <w:rsid w:val="00A60189"/>
    <w:rsid w:val="00A61E36"/>
    <w:rsid w:val="00A61E60"/>
    <w:rsid w:val="00A62EE4"/>
    <w:rsid w:val="00A639EB"/>
    <w:rsid w:val="00A64E5B"/>
    <w:rsid w:val="00A652ED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58DC"/>
    <w:rsid w:val="00AA66F0"/>
    <w:rsid w:val="00AA70E1"/>
    <w:rsid w:val="00AB0C84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C5C"/>
    <w:rsid w:val="00AD1D2A"/>
    <w:rsid w:val="00AD250C"/>
    <w:rsid w:val="00AD2BE7"/>
    <w:rsid w:val="00AD30AF"/>
    <w:rsid w:val="00AD3FAB"/>
    <w:rsid w:val="00AD41B0"/>
    <w:rsid w:val="00AD499E"/>
    <w:rsid w:val="00AD4CA2"/>
    <w:rsid w:val="00AD5575"/>
    <w:rsid w:val="00AD56E6"/>
    <w:rsid w:val="00AD5F8D"/>
    <w:rsid w:val="00AD62A5"/>
    <w:rsid w:val="00AD6FC4"/>
    <w:rsid w:val="00AD7206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45C4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1E1E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EB8"/>
    <w:rsid w:val="00B04FBC"/>
    <w:rsid w:val="00B05125"/>
    <w:rsid w:val="00B05575"/>
    <w:rsid w:val="00B059BF"/>
    <w:rsid w:val="00B06F25"/>
    <w:rsid w:val="00B07734"/>
    <w:rsid w:val="00B07A6A"/>
    <w:rsid w:val="00B07FDD"/>
    <w:rsid w:val="00B104AE"/>
    <w:rsid w:val="00B11609"/>
    <w:rsid w:val="00B116FF"/>
    <w:rsid w:val="00B118D4"/>
    <w:rsid w:val="00B125B0"/>
    <w:rsid w:val="00B127C9"/>
    <w:rsid w:val="00B12AEE"/>
    <w:rsid w:val="00B132B4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263A"/>
    <w:rsid w:val="00B329E8"/>
    <w:rsid w:val="00B32EE9"/>
    <w:rsid w:val="00B33575"/>
    <w:rsid w:val="00B33AEE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163F"/>
    <w:rsid w:val="00B418AE"/>
    <w:rsid w:val="00B4226B"/>
    <w:rsid w:val="00B42693"/>
    <w:rsid w:val="00B42710"/>
    <w:rsid w:val="00B42E06"/>
    <w:rsid w:val="00B435E1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430D"/>
    <w:rsid w:val="00B75DC8"/>
    <w:rsid w:val="00B76884"/>
    <w:rsid w:val="00B7722D"/>
    <w:rsid w:val="00B77C1F"/>
    <w:rsid w:val="00B8057E"/>
    <w:rsid w:val="00B81B19"/>
    <w:rsid w:val="00B81FF8"/>
    <w:rsid w:val="00B8260A"/>
    <w:rsid w:val="00B831BC"/>
    <w:rsid w:val="00B837B0"/>
    <w:rsid w:val="00B83B9E"/>
    <w:rsid w:val="00B83CB8"/>
    <w:rsid w:val="00B84FAF"/>
    <w:rsid w:val="00B8540F"/>
    <w:rsid w:val="00B85664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2DEE"/>
    <w:rsid w:val="00B93763"/>
    <w:rsid w:val="00B94405"/>
    <w:rsid w:val="00B944B0"/>
    <w:rsid w:val="00B94516"/>
    <w:rsid w:val="00B9492D"/>
    <w:rsid w:val="00B95373"/>
    <w:rsid w:val="00B964C4"/>
    <w:rsid w:val="00B97D0B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055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9EC"/>
    <w:rsid w:val="00BB4AD8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3A3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BF6814"/>
    <w:rsid w:val="00C0008C"/>
    <w:rsid w:val="00C006F3"/>
    <w:rsid w:val="00C01D19"/>
    <w:rsid w:val="00C01F08"/>
    <w:rsid w:val="00C03991"/>
    <w:rsid w:val="00C03D87"/>
    <w:rsid w:val="00C04112"/>
    <w:rsid w:val="00C047C6"/>
    <w:rsid w:val="00C04AC7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053E"/>
    <w:rsid w:val="00C11217"/>
    <w:rsid w:val="00C11922"/>
    <w:rsid w:val="00C11AF1"/>
    <w:rsid w:val="00C12D71"/>
    <w:rsid w:val="00C1390E"/>
    <w:rsid w:val="00C1393A"/>
    <w:rsid w:val="00C13D78"/>
    <w:rsid w:val="00C14028"/>
    <w:rsid w:val="00C1485B"/>
    <w:rsid w:val="00C14D9A"/>
    <w:rsid w:val="00C15093"/>
    <w:rsid w:val="00C15A6F"/>
    <w:rsid w:val="00C16018"/>
    <w:rsid w:val="00C16156"/>
    <w:rsid w:val="00C166AF"/>
    <w:rsid w:val="00C172B2"/>
    <w:rsid w:val="00C20A95"/>
    <w:rsid w:val="00C20FFE"/>
    <w:rsid w:val="00C21352"/>
    <w:rsid w:val="00C213F5"/>
    <w:rsid w:val="00C21F37"/>
    <w:rsid w:val="00C2213C"/>
    <w:rsid w:val="00C22DA7"/>
    <w:rsid w:val="00C22E05"/>
    <w:rsid w:val="00C23634"/>
    <w:rsid w:val="00C236AC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BC2"/>
    <w:rsid w:val="00C31BFD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492"/>
    <w:rsid w:val="00C40507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5FB3"/>
    <w:rsid w:val="00C5698B"/>
    <w:rsid w:val="00C570F1"/>
    <w:rsid w:val="00C5732F"/>
    <w:rsid w:val="00C579CB"/>
    <w:rsid w:val="00C60A60"/>
    <w:rsid w:val="00C60A9E"/>
    <w:rsid w:val="00C6160C"/>
    <w:rsid w:val="00C61921"/>
    <w:rsid w:val="00C61E7F"/>
    <w:rsid w:val="00C62535"/>
    <w:rsid w:val="00C63F6F"/>
    <w:rsid w:val="00C65019"/>
    <w:rsid w:val="00C650E5"/>
    <w:rsid w:val="00C654E4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0A"/>
    <w:rsid w:val="00C72016"/>
    <w:rsid w:val="00C72BA8"/>
    <w:rsid w:val="00C7401E"/>
    <w:rsid w:val="00C74280"/>
    <w:rsid w:val="00C7571E"/>
    <w:rsid w:val="00C75AC3"/>
    <w:rsid w:val="00C75C59"/>
    <w:rsid w:val="00C76539"/>
    <w:rsid w:val="00C77969"/>
    <w:rsid w:val="00C77AAD"/>
    <w:rsid w:val="00C81816"/>
    <w:rsid w:val="00C81946"/>
    <w:rsid w:val="00C81D68"/>
    <w:rsid w:val="00C82A26"/>
    <w:rsid w:val="00C82F13"/>
    <w:rsid w:val="00C82F80"/>
    <w:rsid w:val="00C83D90"/>
    <w:rsid w:val="00C842CA"/>
    <w:rsid w:val="00C84645"/>
    <w:rsid w:val="00C8507B"/>
    <w:rsid w:val="00C860CC"/>
    <w:rsid w:val="00C869FE"/>
    <w:rsid w:val="00C86D97"/>
    <w:rsid w:val="00C876D4"/>
    <w:rsid w:val="00C878D0"/>
    <w:rsid w:val="00C909ED"/>
    <w:rsid w:val="00C90E8A"/>
    <w:rsid w:val="00C91BA5"/>
    <w:rsid w:val="00C92A7C"/>
    <w:rsid w:val="00C92D83"/>
    <w:rsid w:val="00C92E30"/>
    <w:rsid w:val="00C93A6F"/>
    <w:rsid w:val="00C9416B"/>
    <w:rsid w:val="00C956A7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33C1"/>
    <w:rsid w:val="00CA4EC3"/>
    <w:rsid w:val="00CA4ECD"/>
    <w:rsid w:val="00CA4F7D"/>
    <w:rsid w:val="00CA54AE"/>
    <w:rsid w:val="00CA6DF8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69DE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2355"/>
    <w:rsid w:val="00CF26BD"/>
    <w:rsid w:val="00CF3958"/>
    <w:rsid w:val="00CF4A37"/>
    <w:rsid w:val="00CF52AD"/>
    <w:rsid w:val="00CF53A0"/>
    <w:rsid w:val="00CF5B23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4E27"/>
    <w:rsid w:val="00D0528B"/>
    <w:rsid w:val="00D057FB"/>
    <w:rsid w:val="00D079DF"/>
    <w:rsid w:val="00D10781"/>
    <w:rsid w:val="00D10AE7"/>
    <w:rsid w:val="00D10F1F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02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89C"/>
    <w:rsid w:val="00D26976"/>
    <w:rsid w:val="00D27043"/>
    <w:rsid w:val="00D27E35"/>
    <w:rsid w:val="00D30350"/>
    <w:rsid w:val="00D3119D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1A3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3AEA"/>
    <w:rsid w:val="00D64266"/>
    <w:rsid w:val="00D64BD7"/>
    <w:rsid w:val="00D64F33"/>
    <w:rsid w:val="00D65B65"/>
    <w:rsid w:val="00D65BEF"/>
    <w:rsid w:val="00D65C83"/>
    <w:rsid w:val="00D65E64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286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33E"/>
    <w:rsid w:val="00D847C2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3F16"/>
    <w:rsid w:val="00D944AD"/>
    <w:rsid w:val="00D948DA"/>
    <w:rsid w:val="00D94AFA"/>
    <w:rsid w:val="00D9500F"/>
    <w:rsid w:val="00D956B5"/>
    <w:rsid w:val="00D95A6F"/>
    <w:rsid w:val="00D9678C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50F"/>
    <w:rsid w:val="00DA6852"/>
    <w:rsid w:val="00DA68EC"/>
    <w:rsid w:val="00DA6DA9"/>
    <w:rsid w:val="00DA6FE9"/>
    <w:rsid w:val="00DA756B"/>
    <w:rsid w:val="00DA78D7"/>
    <w:rsid w:val="00DB01BE"/>
    <w:rsid w:val="00DB070F"/>
    <w:rsid w:val="00DB198F"/>
    <w:rsid w:val="00DB1B2E"/>
    <w:rsid w:val="00DB1BA2"/>
    <w:rsid w:val="00DB2386"/>
    <w:rsid w:val="00DB2836"/>
    <w:rsid w:val="00DB2CB3"/>
    <w:rsid w:val="00DB2D34"/>
    <w:rsid w:val="00DB379B"/>
    <w:rsid w:val="00DB3916"/>
    <w:rsid w:val="00DB3AFF"/>
    <w:rsid w:val="00DB4435"/>
    <w:rsid w:val="00DB4BFB"/>
    <w:rsid w:val="00DB5FB9"/>
    <w:rsid w:val="00DB64B6"/>
    <w:rsid w:val="00DB6C2E"/>
    <w:rsid w:val="00DB7B15"/>
    <w:rsid w:val="00DB7F4B"/>
    <w:rsid w:val="00DC0FAC"/>
    <w:rsid w:val="00DC17F6"/>
    <w:rsid w:val="00DC1862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072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6AC"/>
    <w:rsid w:val="00DE6542"/>
    <w:rsid w:val="00DE6B33"/>
    <w:rsid w:val="00DE6B90"/>
    <w:rsid w:val="00DF11F8"/>
    <w:rsid w:val="00DF162E"/>
    <w:rsid w:val="00DF1BC8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3FA6"/>
    <w:rsid w:val="00E0432C"/>
    <w:rsid w:val="00E04529"/>
    <w:rsid w:val="00E04561"/>
    <w:rsid w:val="00E04E80"/>
    <w:rsid w:val="00E0527F"/>
    <w:rsid w:val="00E06002"/>
    <w:rsid w:val="00E07762"/>
    <w:rsid w:val="00E079EE"/>
    <w:rsid w:val="00E102BD"/>
    <w:rsid w:val="00E108F8"/>
    <w:rsid w:val="00E10B0B"/>
    <w:rsid w:val="00E115B1"/>
    <w:rsid w:val="00E11D1C"/>
    <w:rsid w:val="00E12293"/>
    <w:rsid w:val="00E128EB"/>
    <w:rsid w:val="00E13544"/>
    <w:rsid w:val="00E1438C"/>
    <w:rsid w:val="00E14B48"/>
    <w:rsid w:val="00E155EE"/>
    <w:rsid w:val="00E15B26"/>
    <w:rsid w:val="00E15B6E"/>
    <w:rsid w:val="00E16177"/>
    <w:rsid w:val="00E16D1A"/>
    <w:rsid w:val="00E16E18"/>
    <w:rsid w:val="00E16E80"/>
    <w:rsid w:val="00E17DA4"/>
    <w:rsid w:val="00E17E50"/>
    <w:rsid w:val="00E17EF8"/>
    <w:rsid w:val="00E20422"/>
    <w:rsid w:val="00E2072B"/>
    <w:rsid w:val="00E227F5"/>
    <w:rsid w:val="00E22CA8"/>
    <w:rsid w:val="00E2315A"/>
    <w:rsid w:val="00E231E7"/>
    <w:rsid w:val="00E2384E"/>
    <w:rsid w:val="00E23C3D"/>
    <w:rsid w:val="00E23F56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926"/>
    <w:rsid w:val="00E33E83"/>
    <w:rsid w:val="00E3412B"/>
    <w:rsid w:val="00E355F6"/>
    <w:rsid w:val="00E3700C"/>
    <w:rsid w:val="00E377E2"/>
    <w:rsid w:val="00E37D7B"/>
    <w:rsid w:val="00E40245"/>
    <w:rsid w:val="00E4181F"/>
    <w:rsid w:val="00E42436"/>
    <w:rsid w:val="00E4260E"/>
    <w:rsid w:val="00E431F9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1833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56"/>
    <w:rsid w:val="00E70B82"/>
    <w:rsid w:val="00E70DEB"/>
    <w:rsid w:val="00E70E2E"/>
    <w:rsid w:val="00E7235A"/>
    <w:rsid w:val="00E72718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794F"/>
    <w:rsid w:val="00E77FE4"/>
    <w:rsid w:val="00E82FD1"/>
    <w:rsid w:val="00E8473F"/>
    <w:rsid w:val="00E84907"/>
    <w:rsid w:val="00E84CB4"/>
    <w:rsid w:val="00E85C32"/>
    <w:rsid w:val="00E85F52"/>
    <w:rsid w:val="00E86795"/>
    <w:rsid w:val="00E86D63"/>
    <w:rsid w:val="00E876D2"/>
    <w:rsid w:val="00E87B90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6FF3"/>
    <w:rsid w:val="00EB750D"/>
    <w:rsid w:val="00EB75ED"/>
    <w:rsid w:val="00EB7994"/>
    <w:rsid w:val="00EB7F7E"/>
    <w:rsid w:val="00EC0285"/>
    <w:rsid w:val="00EC06E4"/>
    <w:rsid w:val="00EC171E"/>
    <w:rsid w:val="00EC1B5E"/>
    <w:rsid w:val="00EC1D5B"/>
    <w:rsid w:val="00EC35FA"/>
    <w:rsid w:val="00EC4141"/>
    <w:rsid w:val="00EC4219"/>
    <w:rsid w:val="00EC4323"/>
    <w:rsid w:val="00EC52E3"/>
    <w:rsid w:val="00EC54CD"/>
    <w:rsid w:val="00EC5BEE"/>
    <w:rsid w:val="00EC5FA6"/>
    <w:rsid w:val="00EC6859"/>
    <w:rsid w:val="00EC6939"/>
    <w:rsid w:val="00EC71F3"/>
    <w:rsid w:val="00EC7341"/>
    <w:rsid w:val="00EC75BE"/>
    <w:rsid w:val="00EC7698"/>
    <w:rsid w:val="00ED033B"/>
    <w:rsid w:val="00ED0D70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32B"/>
    <w:rsid w:val="00ED5A5B"/>
    <w:rsid w:val="00ED7531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1CC5"/>
    <w:rsid w:val="00F1240F"/>
    <w:rsid w:val="00F125C8"/>
    <w:rsid w:val="00F130FC"/>
    <w:rsid w:val="00F1466D"/>
    <w:rsid w:val="00F14C48"/>
    <w:rsid w:val="00F15029"/>
    <w:rsid w:val="00F151C3"/>
    <w:rsid w:val="00F152B0"/>
    <w:rsid w:val="00F16046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6E59"/>
    <w:rsid w:val="00F2736B"/>
    <w:rsid w:val="00F27AE8"/>
    <w:rsid w:val="00F27FEE"/>
    <w:rsid w:val="00F30B42"/>
    <w:rsid w:val="00F31238"/>
    <w:rsid w:val="00F31640"/>
    <w:rsid w:val="00F31A01"/>
    <w:rsid w:val="00F31CAD"/>
    <w:rsid w:val="00F3201F"/>
    <w:rsid w:val="00F32C1C"/>
    <w:rsid w:val="00F330B3"/>
    <w:rsid w:val="00F334BA"/>
    <w:rsid w:val="00F33C18"/>
    <w:rsid w:val="00F3430E"/>
    <w:rsid w:val="00F3540E"/>
    <w:rsid w:val="00F35F5B"/>
    <w:rsid w:val="00F36E59"/>
    <w:rsid w:val="00F371E9"/>
    <w:rsid w:val="00F401F8"/>
    <w:rsid w:val="00F40770"/>
    <w:rsid w:val="00F40B01"/>
    <w:rsid w:val="00F40E42"/>
    <w:rsid w:val="00F40F74"/>
    <w:rsid w:val="00F41301"/>
    <w:rsid w:val="00F41757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62B7"/>
    <w:rsid w:val="00F567D6"/>
    <w:rsid w:val="00F569CB"/>
    <w:rsid w:val="00F56B1B"/>
    <w:rsid w:val="00F56EE9"/>
    <w:rsid w:val="00F572B6"/>
    <w:rsid w:val="00F5774E"/>
    <w:rsid w:val="00F578AC"/>
    <w:rsid w:val="00F601C7"/>
    <w:rsid w:val="00F60EDD"/>
    <w:rsid w:val="00F61DC3"/>
    <w:rsid w:val="00F620B3"/>
    <w:rsid w:val="00F63A4F"/>
    <w:rsid w:val="00F6518B"/>
    <w:rsid w:val="00F65380"/>
    <w:rsid w:val="00F655C0"/>
    <w:rsid w:val="00F657C3"/>
    <w:rsid w:val="00F66438"/>
    <w:rsid w:val="00F670E3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DCF"/>
    <w:rsid w:val="00F91091"/>
    <w:rsid w:val="00F910C8"/>
    <w:rsid w:val="00F919BF"/>
    <w:rsid w:val="00F93542"/>
    <w:rsid w:val="00F94525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5A4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E0F1F"/>
    <w:rsid w:val="00FE1B61"/>
    <w:rsid w:val="00FE364D"/>
    <w:rsid w:val="00FE3708"/>
    <w:rsid w:val="00FE3722"/>
    <w:rsid w:val="00FE3FD6"/>
    <w:rsid w:val="00FE4BA3"/>
    <w:rsid w:val="00FE4CA7"/>
    <w:rsid w:val="00FE4F92"/>
    <w:rsid w:val="00FE569C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175A"/>
    <w:rsid w:val="00FF2545"/>
    <w:rsid w:val="00FF26BF"/>
    <w:rsid w:val="00FF279C"/>
    <w:rsid w:val="00FF2C22"/>
    <w:rsid w:val="00FF3300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C28"/>
    <w:rsid w:val="00FF6EA7"/>
    <w:rsid w:val="00FF7233"/>
    <w:rsid w:val="00FF726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uiPriority w:val="59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uiPriority w:val="99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1a">
    <w:name w:val="Заголовок1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b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c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d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0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1">
    <w:name w:val="Emphasis"/>
    <w:basedOn w:val="a0"/>
    <w:uiPriority w:val="20"/>
    <w:qFormat/>
    <w:rsid w:val="006B1F62"/>
    <w:rPr>
      <w:i/>
      <w:iCs/>
    </w:rPr>
  </w:style>
  <w:style w:type="paragraph" w:customStyle="1" w:styleId="1e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f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0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2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3">
    <w:name w:val="Текст сноски Знак"/>
    <w:basedOn w:val="a0"/>
    <w:link w:val="afff4"/>
    <w:rsid w:val="006B1F62"/>
    <w:rPr>
      <w:rFonts w:ascii="Calibri" w:eastAsia="Calibri" w:hAnsi="Calibri"/>
      <w:lang w:eastAsia="en-US"/>
    </w:rPr>
  </w:style>
  <w:style w:type="paragraph" w:styleId="afff4">
    <w:name w:val="footnote text"/>
    <w:basedOn w:val="a"/>
    <w:link w:val="afff3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сноски Знак1"/>
    <w:basedOn w:val="a0"/>
    <w:rsid w:val="006B1F62"/>
  </w:style>
  <w:style w:type="paragraph" w:customStyle="1" w:styleId="1f2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3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4">
    <w:name w:val="Нет списка1"/>
    <w:next w:val="a2"/>
    <w:uiPriority w:val="99"/>
    <w:semiHidden/>
    <w:unhideWhenUsed/>
    <w:rsid w:val="00076DD1"/>
  </w:style>
  <w:style w:type="paragraph" w:styleId="afff5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6">
    <w:name w:val="endnote text"/>
    <w:basedOn w:val="a"/>
    <w:link w:val="afff7"/>
    <w:rsid w:val="00076DD1"/>
    <w:rPr>
      <w:sz w:val="20"/>
      <w:szCs w:val="20"/>
      <w:lang w:eastAsia="ar-SA"/>
    </w:rPr>
  </w:style>
  <w:style w:type="character" w:customStyle="1" w:styleId="afff7">
    <w:name w:val="Текст концевой сноски Знак"/>
    <w:basedOn w:val="a0"/>
    <w:link w:val="afff6"/>
    <w:rsid w:val="00076DD1"/>
    <w:rPr>
      <w:lang w:eastAsia="ar-SA"/>
    </w:rPr>
  </w:style>
  <w:style w:type="character" w:styleId="afff8">
    <w:name w:val="endnote reference"/>
    <w:rsid w:val="00076DD1"/>
    <w:rPr>
      <w:vertAlign w:val="superscript"/>
    </w:rPr>
  </w:style>
  <w:style w:type="character" w:styleId="afff9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table" w:customStyle="1" w:styleId="1f5">
    <w:name w:val="Стиль1"/>
    <w:basedOn w:val="a1"/>
    <w:uiPriority w:val="99"/>
    <w:qFormat/>
    <w:rsid w:val="00250DED"/>
    <w:tblPr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8D9D0-75B2-4493-907E-7451A0173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2955</TotalTime>
  <Pages>1</Pages>
  <Words>102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723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gorshkova</dc:creator>
  <cp:lastModifiedBy>Федотова Наталья Юрьевна</cp:lastModifiedBy>
  <cp:revision>200</cp:revision>
  <cp:lastPrinted>2023-03-20T13:48:00Z</cp:lastPrinted>
  <dcterms:created xsi:type="dcterms:W3CDTF">2015-03-27T13:46:00Z</dcterms:created>
  <dcterms:modified xsi:type="dcterms:W3CDTF">2025-03-20T06:09:00Z</dcterms:modified>
</cp:coreProperties>
</file>